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27B6" w14:textId="5152CFD5"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294826">
        <w:t xml:space="preserve">ZAŁĄCZNIK NR </w:t>
      </w:r>
      <w:r w:rsidR="00495697">
        <w:t>1</w:t>
      </w:r>
      <w:r w:rsidR="00417462">
        <w:t>0</w:t>
      </w:r>
      <w:r w:rsidRPr="00294826">
        <w:t xml:space="preserve"> DO SWZ</w:t>
      </w:r>
      <w:r w:rsidRPr="00294826">
        <w:tab/>
      </w:r>
      <w:r w:rsidR="002573D3" w:rsidRPr="002573D3">
        <w:rPr>
          <w:rFonts w:ascii="Calibri" w:eastAsia="Times New Roman" w:hAnsi="Calibri" w:cs="Calibri"/>
          <w:bCs w:val="0"/>
          <w:color w:val="auto"/>
          <w:szCs w:val="20"/>
        </w:rPr>
        <w:t>POST/DYS/OR/GZ/01392/2026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08B5A28C" w14:textId="60EAB324" w:rsidR="0072644E" w:rsidRDefault="0072644E" w:rsidP="0072644E">
      <w:pPr>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Pr="00F73875">
        <w:rPr>
          <w:rFonts w:asciiTheme="minorHAnsi" w:eastAsia="Calibri" w:hAnsiTheme="minorHAnsi" w:cstheme="minorHAnsi"/>
          <w:szCs w:val="22"/>
          <w:lang w:eastAsia="pl-PL"/>
        </w:rPr>
        <w:t xml:space="preserve"> </w:t>
      </w:r>
      <w:r w:rsidRPr="00E55C94">
        <w:rPr>
          <w:rFonts w:asciiTheme="minorHAnsi" w:eastAsia="Calibri" w:hAnsiTheme="minorHAnsi" w:cstheme="minorHAnsi"/>
          <w:b/>
          <w:i/>
          <w:szCs w:val="22"/>
          <w:lang w:eastAsia="pl-PL"/>
        </w:rPr>
        <w:t>„</w:t>
      </w:r>
      <w:r w:rsidRPr="002447B8">
        <w:rPr>
          <w:rFonts w:asciiTheme="minorHAnsi" w:hAnsiTheme="minorHAnsi" w:cstheme="minorHAnsi"/>
          <w:b/>
          <w:i/>
          <w:szCs w:val="18"/>
        </w:rPr>
        <w:t xml:space="preserve">Przyłączenie nowych odbiorców na terenie RE Krosno w formie pakietów nr </w:t>
      </w:r>
      <w:r w:rsidR="00B417EE">
        <w:rPr>
          <w:rFonts w:asciiTheme="minorHAnsi" w:hAnsiTheme="minorHAnsi" w:cstheme="minorHAnsi"/>
          <w:b/>
          <w:i/>
          <w:szCs w:val="18"/>
        </w:rPr>
        <w:t>80</w:t>
      </w:r>
      <w:r w:rsidRPr="002447B8">
        <w:rPr>
          <w:rFonts w:asciiTheme="minorHAnsi" w:hAnsiTheme="minorHAnsi" w:cstheme="minorHAnsi"/>
          <w:b/>
          <w:i/>
          <w:szCs w:val="18"/>
        </w:rPr>
        <w:t xml:space="preserve"> – </w:t>
      </w:r>
      <w:r w:rsidR="00B417EE">
        <w:rPr>
          <w:rFonts w:asciiTheme="minorHAnsi" w:hAnsiTheme="minorHAnsi" w:cstheme="minorHAnsi"/>
          <w:b/>
          <w:i/>
          <w:szCs w:val="18"/>
        </w:rPr>
        <w:t>10</w:t>
      </w:r>
      <w:r w:rsidRPr="002447B8">
        <w:rPr>
          <w:rFonts w:asciiTheme="minorHAnsi" w:hAnsiTheme="minorHAnsi" w:cstheme="minorHAnsi"/>
          <w:b/>
          <w:i/>
          <w:szCs w:val="18"/>
        </w:rPr>
        <w:t xml:space="preserve"> części – </w:t>
      </w:r>
      <w:r w:rsidR="00B417EE">
        <w:rPr>
          <w:rFonts w:asciiTheme="minorHAnsi" w:hAnsiTheme="minorHAnsi" w:cstheme="minorHAnsi"/>
          <w:b/>
          <w:i/>
          <w:szCs w:val="18"/>
        </w:rPr>
        <w:t>104</w:t>
      </w:r>
      <w:r w:rsidRPr="002447B8">
        <w:rPr>
          <w:rFonts w:asciiTheme="minorHAnsi" w:hAnsiTheme="minorHAnsi" w:cstheme="minorHAnsi"/>
          <w:b/>
          <w:i/>
          <w:szCs w:val="18"/>
        </w:rPr>
        <w:t xml:space="preserve"> pozycj</w:t>
      </w:r>
      <w:r w:rsidR="00B417EE">
        <w:rPr>
          <w:rFonts w:asciiTheme="minorHAnsi" w:hAnsiTheme="minorHAnsi" w:cstheme="minorHAnsi"/>
          <w:b/>
          <w:i/>
          <w:szCs w:val="18"/>
        </w:rPr>
        <w:t>e</w:t>
      </w:r>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AA3FF" w14:textId="77777777" w:rsidR="00AA30C0" w:rsidRDefault="00AA30C0" w:rsidP="004A302B">
      <w:pPr>
        <w:spacing w:line="240" w:lineRule="auto"/>
      </w:pPr>
      <w:r>
        <w:separator/>
      </w:r>
    </w:p>
  </w:endnote>
  <w:endnote w:type="continuationSeparator" w:id="0">
    <w:p w14:paraId="4177F280" w14:textId="77777777" w:rsidR="00AA30C0" w:rsidRDefault="00AA30C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9DDA"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8B5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D7F8F" w14:textId="77777777" w:rsidR="00AA30C0" w:rsidRDefault="00AA30C0" w:rsidP="004A302B">
      <w:pPr>
        <w:spacing w:line="240" w:lineRule="auto"/>
      </w:pPr>
      <w:r>
        <w:separator/>
      </w:r>
    </w:p>
  </w:footnote>
  <w:footnote w:type="continuationSeparator" w:id="0">
    <w:p w14:paraId="4C0A2D49" w14:textId="77777777" w:rsidR="00AA30C0" w:rsidRDefault="00AA30C0"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68C6" w14:textId="77777777" w:rsidR="00D23A7E" w:rsidRPr="00706793" w:rsidRDefault="002573D3"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30490881">
    <w:abstractNumId w:val="13"/>
  </w:num>
  <w:num w:numId="2" w16cid:durableId="316737222">
    <w:abstractNumId w:val="8"/>
  </w:num>
  <w:num w:numId="3" w16cid:durableId="262566804">
    <w:abstractNumId w:val="22"/>
  </w:num>
  <w:num w:numId="4" w16cid:durableId="2041465054">
    <w:abstractNumId w:val="6"/>
  </w:num>
  <w:num w:numId="5" w16cid:durableId="603803189">
    <w:abstractNumId w:val="10"/>
  </w:num>
  <w:num w:numId="6" w16cid:durableId="1144159299">
    <w:abstractNumId w:val="15"/>
  </w:num>
  <w:num w:numId="7" w16cid:durableId="1987464260">
    <w:abstractNumId w:val="16"/>
  </w:num>
  <w:num w:numId="8" w16cid:durableId="81685984">
    <w:abstractNumId w:val="17"/>
  </w:num>
  <w:num w:numId="9" w16cid:durableId="793713349">
    <w:abstractNumId w:val="7"/>
  </w:num>
  <w:num w:numId="10" w16cid:durableId="238638545">
    <w:abstractNumId w:val="18"/>
  </w:num>
  <w:num w:numId="11" w16cid:durableId="2106414367">
    <w:abstractNumId w:val="4"/>
  </w:num>
  <w:num w:numId="12" w16cid:durableId="943733466">
    <w:abstractNumId w:val="19"/>
  </w:num>
  <w:num w:numId="13" w16cid:durableId="1705447237">
    <w:abstractNumId w:val="12"/>
  </w:num>
  <w:num w:numId="14" w16cid:durableId="399720407">
    <w:abstractNumId w:val="3"/>
  </w:num>
  <w:num w:numId="15" w16cid:durableId="31392938">
    <w:abstractNumId w:val="11"/>
  </w:num>
  <w:num w:numId="16" w16cid:durableId="1309018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8746337">
    <w:abstractNumId w:val="10"/>
  </w:num>
  <w:num w:numId="18" w16cid:durableId="44204303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954559692">
    <w:abstractNumId w:val="5"/>
  </w:num>
  <w:num w:numId="20" w16cid:durableId="1810900843">
    <w:abstractNumId w:val="21"/>
  </w:num>
  <w:num w:numId="21" w16cid:durableId="834540216">
    <w:abstractNumId w:val="9"/>
  </w:num>
  <w:num w:numId="22" w16cid:durableId="1709197">
    <w:abstractNumId w:val="14"/>
  </w:num>
  <w:num w:numId="23" w16cid:durableId="14736426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5"/>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573D3"/>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479DE"/>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4095"/>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68FC"/>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114"/>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4701"/>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44E"/>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5093"/>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395E"/>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95883"/>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7EE"/>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2DB5"/>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0D50"/>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2687"/>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8FB"/>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POST/DYS/OR/GZ/01392/2026                         </dmsv2SWPP2ObjectNumber>
    <dmsv2SWPP2SumMD5 xmlns="http://schemas.microsoft.com/sharepoint/v3">cc134255ca7f0a50613bcbeb77b52838</dmsv2SWPP2SumMD5>
    <dmsv2BaseMoved xmlns="http://schemas.microsoft.com/sharepoint/v3">false</dmsv2BaseMoved>
    <dmsv2BaseIsSensitive xmlns="http://schemas.microsoft.com/sharepoint/v3">true</dmsv2BaseIsSensitive>
    <dmsv2SWPP2IDSWPP2 xmlns="http://schemas.microsoft.com/sharepoint/v3">713985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25078419</dmsv2BaseClientSystemDocumentID>
    <dmsv2BaseModifiedByID xmlns="http://schemas.microsoft.com/sharepoint/v3">10100168</dmsv2BaseModifiedByID>
    <dmsv2BaseCreatedByID xmlns="http://schemas.microsoft.com/sharepoint/v3">10100168</dmsv2BaseCreatedByID>
    <dmsv2SWPP2ObjectDepartment xmlns="http://schemas.microsoft.com/sharepoint/v3">00000001000700030000000h000000000000</dmsv2SWPP2ObjectDepartment>
    <dmsv2SWPP2ObjectName xmlns="http://schemas.microsoft.com/sharepoint/v3">Postępowanie</dmsv2SWPP2ObjectName>
    <_dlc_DocId xmlns="a19cb1c7-c5c7-46d4-85ae-d83685407bba">FJ3FSM7XJ42E-2014085795-2246</_dlc_DocId>
    <_dlc_DocIdUrl xmlns="a19cb1c7-c5c7-46d4-85ae-d83685407bba">
      <Url>https://swpp2.dms.gkpge.pl/sites/43/_layouts/15/DocIdRedir.aspx?ID=FJ3FSM7XJ42E-2014085795-2246</Url>
      <Description>FJ3FSM7XJ42E-2014085795-2246</Description>
    </_dlc_DocIdUrl>
  </documentManagement>
</p:properties>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110B6E5F-BB5A-40B0-8354-ECF3B317BD7E}">
  <ds:schemaRefs>
    <ds:schemaRef ds:uri="http://schemas.openxmlformats.org/officeDocument/2006/bibliography"/>
  </ds:schemaRefs>
</ds:datastoreItem>
</file>

<file path=customXml/itemProps3.xml><?xml version="1.0" encoding="utf-8"?>
<ds:datastoreItem xmlns:ds="http://schemas.openxmlformats.org/officeDocument/2006/customXml" ds:itemID="{9A88E18F-D493-4D77-8E14-F05F7FC5CA99}"/>
</file>

<file path=customXml/itemProps4.xml><?xml version="1.0" encoding="utf-8"?>
<ds:datastoreItem xmlns:ds="http://schemas.openxmlformats.org/officeDocument/2006/customXml" ds:itemID="{B33EF8B8-CDCF-4ED1-904B-113275983960}">
  <ds:schemaRefs>
    <ds:schemaRef ds:uri="http://www.w3.org/XML/1998/namespace"/>
    <ds:schemaRef ds:uri="http://purl.org/dc/elements/1.1/"/>
    <ds:schemaRef ds:uri="http://purl.org/dc/dcmitype/"/>
    <ds:schemaRef ds:uri="http://schemas.microsoft.com/sharepoint/v3"/>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schemas.microsoft.com/office/2006/metadata/properties"/>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AF818B45-6DC5-4559-9E79-6991DF1888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458</Words>
  <Characters>2748</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Ruszel Wiesław [PGE Dystr. O.Rzeszów]</cp:lastModifiedBy>
  <cp:revision>3</cp:revision>
  <cp:lastPrinted>2020-02-27T07:25:00Z</cp:lastPrinted>
  <dcterms:created xsi:type="dcterms:W3CDTF">2026-03-03T11:57:00Z</dcterms:created>
  <dcterms:modified xsi:type="dcterms:W3CDTF">2026-04-29T04:41:00Z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a0d0ac48-9ec0-4fdd-a9e3-2b97f137e440</vt:lpwstr>
  </property>
  <property fmtid="{D5CDD505-2E9C-101B-9397-08002B2CF9AE}" pid="4" name="MSIP_Label_66b5d990-821a-4d41-b503-280f184b2126_Enabled">
    <vt:lpwstr>true</vt:lpwstr>
  </property>
  <property fmtid="{D5CDD505-2E9C-101B-9397-08002B2CF9AE}" pid="5" name="MSIP_Label_66b5d990-821a-4d41-b503-280f184b2126_SetDate">
    <vt:lpwstr>2026-04-29T04:41:31Z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3763f380-4b61-43e0-964f-f2d3c7bce192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